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proofErr w:type="spellStart"/>
            <w:r>
              <w:rPr>
                <w:rFonts w:ascii="Marianne" w:hAnsi="Marianne"/>
                <w:caps/>
                <w:color w:val="FFFFFF"/>
                <w:sz w:val="28"/>
                <w:szCs w:val="28"/>
              </w:rPr>
              <w:t>DECLARATION</w:t>
            </w:r>
            <w:proofErr w:type="spellEnd"/>
            <w:r>
              <w:rPr>
                <w:rFonts w:ascii="Marianne" w:hAnsi="Marianne"/>
                <w:caps/>
                <w:color w:val="FFFFFF"/>
                <w:sz w:val="28"/>
                <w:szCs w:val="28"/>
              </w:rPr>
              <w:t xml:space="preserve">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421C02E6"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43A7F120" w:rsidR="00B53925" w:rsidRPr="00B53925" w:rsidRDefault="0015191B"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CS</w:t>
      </w:r>
      <w:r w:rsidR="00B53925" w:rsidRPr="00B53925">
        <w:rPr>
          <w:rFonts w:ascii="Marianne" w:hAnsi="Marianne" w:cs="Arial"/>
          <w:sz w:val="18"/>
          <w:szCs w:val="18"/>
        </w:rPr>
        <w:t xml:space="preserve"> 50100 </w:t>
      </w:r>
      <w:r w:rsidR="00964319">
        <w:rPr>
          <w:rFonts w:ascii="Marianne" w:hAnsi="Marianne" w:cs="Arial"/>
          <w:sz w:val="18"/>
          <w:szCs w:val="18"/>
        </w:rPr>
        <w:t>–</w:t>
      </w:r>
      <w:r w:rsidR="00B53925" w:rsidRPr="00B53925">
        <w:rPr>
          <w:rFonts w:ascii="Marianne" w:hAnsi="Marianne" w:cs="Arial"/>
          <w:sz w:val="18"/>
          <w:szCs w:val="18"/>
        </w:rPr>
        <w:t xml:space="preserve"> </w:t>
      </w:r>
      <w:r w:rsidR="00964319">
        <w:rPr>
          <w:rFonts w:ascii="Marianne" w:hAnsi="Marianne" w:cs="Arial"/>
          <w:sz w:val="18"/>
          <w:szCs w:val="18"/>
        </w:rPr>
        <w:t>2 boulevard de Strasbourg</w:t>
      </w:r>
      <w:r w:rsidR="00B53925"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6E7F7ABD"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03 20 88 66 41</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77FD54E8" w:rsidR="00B53925" w:rsidRPr="00B53925" w:rsidRDefault="00FD4850" w:rsidP="00B53925">
      <w:pPr>
        <w:ind w:firstLine="709"/>
        <w:rPr>
          <w:rFonts w:ascii="Marianne" w:hAnsi="Marianne" w:cs="Arial"/>
          <w:b/>
          <w:bCs/>
          <w:sz w:val="18"/>
          <w:szCs w:val="18"/>
        </w:rPr>
      </w:pPr>
      <w:r>
        <w:rPr>
          <w:rFonts w:ascii="Marianne" w:hAnsi="Marianne" w:cs="Arial"/>
          <w:b/>
          <w:bCs/>
          <w:sz w:val="18"/>
          <w:szCs w:val="18"/>
        </w:rPr>
        <w:t xml:space="preserve">Blanchissage de linge </w:t>
      </w:r>
      <w:r w:rsidR="00CA1E93">
        <w:rPr>
          <w:rFonts w:ascii="Marianne" w:hAnsi="Marianne" w:cs="Arial"/>
          <w:b/>
          <w:bCs/>
          <w:sz w:val="18"/>
          <w:szCs w:val="18"/>
        </w:rPr>
        <w:t>–</w:t>
      </w:r>
      <w:r>
        <w:rPr>
          <w:rFonts w:ascii="Marianne" w:hAnsi="Marianne" w:cs="Arial"/>
          <w:b/>
          <w:bCs/>
          <w:sz w:val="18"/>
          <w:szCs w:val="18"/>
        </w:rPr>
        <w:t xml:space="preserve"> Valenciennes</w:t>
      </w:r>
      <w:r w:rsidR="00CA1E93">
        <w:rPr>
          <w:rFonts w:ascii="Marianne" w:hAnsi="Marianne" w:cs="Arial"/>
          <w:b/>
          <w:bCs/>
          <w:sz w:val="18"/>
          <w:szCs w:val="18"/>
        </w:rPr>
        <w:t xml:space="preserve"> et Douai</w:t>
      </w:r>
      <w:r w:rsidR="00B53925" w:rsidRPr="00B53925">
        <w:rPr>
          <w:rFonts w:ascii="Marianne" w:hAnsi="Marianne" w:cs="Arial"/>
          <w:b/>
          <w:bCs/>
          <w:sz w:val="18"/>
          <w:szCs w:val="18"/>
        </w:rPr>
        <w:t>.</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proofErr w:type="spellStart"/>
      <w:r>
        <w:rPr>
          <w:rFonts w:ascii="Marianne" w:hAnsi="Marianne" w:cs="Times New Roman"/>
          <w:i w:val="0"/>
          <w:sz w:val="20"/>
          <w:szCs w:val="20"/>
        </w:rPr>
        <w:t>ICD</w:t>
      </w:r>
      <w:proofErr w:type="spellEnd"/>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proofErr w:type="spellStart"/>
      <w:r>
        <w:rPr>
          <w:rFonts w:ascii="Marianne" w:hAnsi="Marianne" w:cs="Times New Roman"/>
          <w:sz w:val="20"/>
          <w:szCs w:val="20"/>
        </w:rPr>
        <w:t>ICD</w:t>
      </w:r>
      <w:proofErr w:type="spellEnd"/>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939FA">
        <w:rPr>
          <w:rFonts w:ascii="Marianne" w:hAnsi="Marianne"/>
        </w:rPr>
      </w:r>
      <w:r w:rsidR="007939F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939FA">
        <w:rPr>
          <w:rFonts w:ascii="Marianne" w:hAnsi="Marianne"/>
        </w:rPr>
      </w:r>
      <w:r w:rsidR="007939F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w:t>
      </w:r>
      <w:r>
        <w:rPr>
          <w:rFonts w:ascii="Marianne" w:hAnsi="Marianne" w:cs="Arial"/>
          <w:i/>
          <w:iCs/>
          <w:szCs w:val="18"/>
        </w:rPr>
        <w:lastRenderedPageBreak/>
        <w:t>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proofErr w:type="spellStart"/>
            <w:r>
              <w:rPr>
                <w:rFonts w:ascii="Marianne" w:hAnsi="Marianne" w:cs="Arial"/>
                <w:b/>
              </w:rPr>
              <w:t>Eléments</w:t>
            </w:r>
            <w:proofErr w:type="spellEnd"/>
            <w:r>
              <w:rPr>
                <w:rFonts w:ascii="Marianne" w:hAnsi="Marianne" w:cs="Arial"/>
                <w:b/>
              </w:rPr>
              <w:t xml:space="preserve">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7939FA">
              <w:rPr>
                <w:rFonts w:ascii="Marianne" w:eastAsia="MS Gothic" w:hAnsi="Marianne" w:cs="Arial"/>
              </w:rPr>
            </w:r>
            <w:r w:rsidR="007939FA">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7939FA">
              <w:rPr>
                <w:rFonts w:ascii="Marianne" w:eastAsia="MS Gothic" w:hAnsi="Marianne" w:cs="Arial"/>
              </w:rPr>
            </w:r>
            <w:r w:rsidR="007939FA">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7939FA">
              <w:rPr>
                <w:rFonts w:ascii="Marianne" w:eastAsia="MS Gothic" w:hAnsi="Marianne" w:cs="Arial"/>
              </w:rPr>
            </w:r>
            <w:r w:rsidR="007939FA">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proofErr w:type="spellStart"/>
            <w:r>
              <w:rPr>
                <w:rFonts w:ascii="Marianne" w:hAnsi="Marianne" w:cs="Arial"/>
              </w:rPr>
              <w:t>Etablissement</w:t>
            </w:r>
            <w:proofErr w:type="spellEnd"/>
            <w:r>
              <w:rPr>
                <w:rFonts w:ascii="Marianne" w:hAnsi="Marianne" w:cs="Arial"/>
              </w:rPr>
              <w:t xml:space="preserve">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7939FA">
              <w:rPr>
                <w:rFonts w:ascii="Marianne" w:hAnsi="Marianne" w:cs="Arial"/>
              </w:rPr>
            </w:r>
            <w:r w:rsidR="007939FA">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7939FA">
              <w:rPr>
                <w:rFonts w:ascii="Marianne" w:eastAsia="MS Gothic" w:hAnsi="Marianne" w:cs="Arial"/>
              </w:rPr>
            </w:r>
            <w:r w:rsidR="007939FA">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lastRenderedPageBreak/>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939FA">
        <w:rPr>
          <w:rFonts w:ascii="Marianne" w:hAnsi="Marianne"/>
        </w:rPr>
      </w:r>
      <w:r w:rsidR="007939F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939FA">
        <w:rPr>
          <w:rFonts w:ascii="Marianne" w:hAnsi="Marianne"/>
        </w:rPr>
      </w:r>
      <w:r w:rsidR="007939FA">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lastRenderedPageBreak/>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C" w14:textId="1C98609E"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liste des principaux services fournis au cours des trois dernières années indiquant le montant, la date et le destinataire public ou privé.</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6FD696AA" w:rsidR="00B53925" w:rsidRDefault="00B53925"/>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lastRenderedPageBreak/>
              <w:t>N°</w:t>
            </w:r>
          </w:p>
          <w:p w14:paraId="69004C7B" w14:textId="77777777" w:rsidR="00662452" w:rsidRDefault="00662452">
            <w:pPr>
              <w:jc w:val="center"/>
              <w:rPr>
                <w:rFonts w:ascii="Marianne" w:hAnsi="Marianne" w:cs="Arial"/>
                <w:b/>
              </w:rPr>
            </w:pPr>
            <w:proofErr w:type="gramStart"/>
            <w:r>
              <w:rPr>
                <w:rFonts w:ascii="Marianne" w:hAnsi="Marianne" w:cs="Arial"/>
                <w:b/>
              </w:rPr>
              <w:t>du</w:t>
            </w:r>
            <w:proofErr w:type="gramEnd"/>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 xml:space="preserve">ocuments, renseignements ou justificatifs permettant d’évaluer si le candidat individuel ou le membre du groupement répond aux critères d’accessibilité à la procédure indiquée dans l’avis </w:t>
      </w:r>
      <w:r>
        <w:rPr>
          <w:rFonts w:ascii="Marianne" w:hAnsi="Marianne" w:cs="Arial"/>
          <w:b/>
          <w:spacing w:val="-10"/>
          <w:sz w:val="22"/>
          <w:szCs w:val="22"/>
        </w:rPr>
        <w:lastRenderedPageBreak/>
        <w:t>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278A" w14:textId="77777777" w:rsidR="007939FA" w:rsidRDefault="007939FA">
      <w:r>
        <w:separator/>
      </w:r>
    </w:p>
  </w:endnote>
  <w:endnote w:type="continuationSeparator" w:id="0">
    <w:p w14:paraId="6BFAFDD8" w14:textId="77777777" w:rsidR="007939FA" w:rsidRDefault="0079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Medium">
    <w:altName w:val="Times New Roman"/>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4DDC1F05" w:rsidR="00662452" w:rsidRDefault="00B53925">
          <w:pPr>
            <w:shd w:val="clear" w:color="auto" w:fill="66CCFF"/>
            <w:snapToGrid w:val="0"/>
            <w:jc w:val="center"/>
            <w:rPr>
              <w:rFonts w:ascii="Marianne" w:hAnsi="Marianne" w:cs="Arial"/>
              <w:b/>
              <w:bCs/>
            </w:rPr>
          </w:pPr>
          <w:r>
            <w:rPr>
              <w:rFonts w:ascii="Marianne" w:hAnsi="Marianne" w:cs="Arial"/>
              <w:b/>
              <w:bCs/>
            </w:rPr>
            <w:t xml:space="preserve">Réf. n° </w:t>
          </w:r>
          <w:r w:rsidR="00CA1E93">
            <w:rPr>
              <w:rFonts w:ascii="Marianne" w:hAnsi="Marianne" w:cs="Arial"/>
              <w:b/>
              <w:bCs/>
            </w:rPr>
            <w:t xml:space="preserve">26.O </w:t>
          </w:r>
          <w:r>
            <w:rPr>
              <w:rFonts w:ascii="Marianne" w:hAnsi="Marianne" w:cs="Arial"/>
              <w:b/>
              <w:bCs/>
            </w:rPr>
            <w:t>du</w:t>
          </w:r>
          <w:r w:rsidR="00177D78">
            <w:rPr>
              <w:rFonts w:ascii="Marianne" w:hAnsi="Marianne" w:cs="Arial"/>
              <w:b/>
              <w:bCs/>
            </w:rPr>
            <w:t xml:space="preserve"> 28/05/2026</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4E1249BE"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177D78">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74A2A983"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177D78">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CE6D4" w14:textId="77777777" w:rsidR="007939FA" w:rsidRDefault="007939FA">
      <w:r>
        <w:separator/>
      </w:r>
    </w:p>
  </w:footnote>
  <w:footnote w:type="continuationSeparator" w:id="0">
    <w:p w14:paraId="54D5C4AA" w14:textId="77777777" w:rsidR="007939FA" w:rsidRDefault="007939FA">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w:t>
      </w:r>
      <w:bookmarkStart w:id="0" w:name="_GoBack"/>
      <w:bookmarkEnd w:id="0"/>
      <w:r>
        <w:rPr>
          <w:rFonts w:ascii="Garamond" w:hAnsi="Garamond" w:cs="Arial"/>
          <w:sz w:val="16"/>
          <w:szCs w:val="16"/>
        </w:rPr>
        <w:t>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 xml:space="preserve">issu d’un répertoire figurant dans la liste des </w:t>
      </w:r>
      <w:proofErr w:type="spellStart"/>
      <w:r>
        <w:rPr>
          <w:rFonts w:ascii="Garamond" w:hAnsi="Garamond" w:cs="Arial"/>
          <w:sz w:val="16"/>
          <w:szCs w:val="16"/>
        </w:rPr>
        <w:t>ICD</w:t>
      </w:r>
      <w:proofErr w:type="spellEnd"/>
      <w:r>
        <w:rPr>
          <w:rFonts w:ascii="Garamond" w:hAnsi="Garamond"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15191B"/>
    <w:rsid w:val="00177D78"/>
    <w:rsid w:val="004C7195"/>
    <w:rsid w:val="00662452"/>
    <w:rsid w:val="006F4516"/>
    <w:rsid w:val="0078344D"/>
    <w:rsid w:val="007939FA"/>
    <w:rsid w:val="007B477D"/>
    <w:rsid w:val="00961A69"/>
    <w:rsid w:val="00964319"/>
    <w:rsid w:val="00AE125F"/>
    <w:rsid w:val="00B53925"/>
    <w:rsid w:val="00BE31E1"/>
    <w:rsid w:val="00CA1E93"/>
    <w:rsid w:val="00DA0EF6"/>
    <w:rsid w:val="00E464A6"/>
    <w:rsid w:val="00FD48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9C2A7-45AA-4023-B40B-6606A1CDAF62}">
  <ds:schemaRefs>
    <ds:schemaRef ds:uri="http://schemas.microsoft.com/sharepoint/v3/contenttype/forms"/>
  </ds:schemaRefs>
</ds:datastoreItem>
</file>

<file path=customXml/itemProps2.xml><?xml version="1.0" encoding="utf-8"?>
<ds:datastoreItem xmlns:ds="http://schemas.openxmlformats.org/officeDocument/2006/customXml" ds:itemID="{28508B22-6F77-4151-BBCB-509C6BC38651}">
  <ds:schemaRefs>
    <ds:schemaRef ds:uri="http://schemas.microsoft.com/office/2006/metadata/properties"/>
    <ds:schemaRef ds:uri="http://schemas.microsoft.com/office/infopath/2007/PartnerControls"/>
    <ds:schemaRef ds:uri="3ee6f26a-f689-45e0-a8fd-4ba17b461813"/>
    <ds:schemaRef ds:uri="647f6268-259c-4dc7-a320-542a8850ac07"/>
  </ds:schemaRefs>
</ds:datastoreItem>
</file>

<file path=customXml/itemProps3.xml><?xml version="1.0" encoding="utf-8"?>
<ds:datastoreItem xmlns:ds="http://schemas.openxmlformats.org/officeDocument/2006/customXml" ds:itemID="{40BB3450-61C5-4051-8584-25C2AE76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C3A8D-37D8-4DA4-9AD0-626FD93EE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3705</Words>
  <Characters>20382</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24039</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Geraldine Byache</cp:lastModifiedBy>
  <cp:revision>14</cp:revision>
  <cp:lastPrinted>2023-09-26T08:15:00Z</cp:lastPrinted>
  <dcterms:created xsi:type="dcterms:W3CDTF">2023-12-21T16:19:00Z</dcterms:created>
  <dcterms:modified xsi:type="dcterms:W3CDTF">2026-05-28T14:04:00Z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